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5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482" w:rsidRPr="00812482" w:rsidRDefault="004E2047" w:rsidP="0081248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4E2047" w:rsidRDefault="004E2047" w:rsidP="004E2047"/>
    <w:tbl>
      <w:tblPr>
        <w:tblStyle w:val="1"/>
        <w:tblW w:w="0" w:type="auto"/>
        <w:tblInd w:w="534" w:type="dxa"/>
        <w:tblLook w:val="04A0" w:firstRow="1" w:lastRow="0" w:firstColumn="1" w:lastColumn="0" w:noHBand="0" w:noVBand="1"/>
      </w:tblPr>
      <w:tblGrid>
        <w:gridCol w:w="4660"/>
        <w:gridCol w:w="4979"/>
      </w:tblGrid>
      <w:tr w:rsidR="004E2047" w:rsidRPr="00543812" w:rsidTr="005E6E16">
        <w:tc>
          <w:tcPr>
            <w:tcW w:w="4660" w:type="dxa"/>
          </w:tcPr>
          <w:p w:rsidR="004E2047" w:rsidRPr="00543812" w:rsidRDefault="004E2047" w:rsidP="005E6E16">
            <w:pPr>
              <w:contextualSpacing/>
              <w:mirrorIndents/>
              <w:rPr>
                <w:rFonts w:ascii="Times New Roman" w:hAnsi="Times New Roman"/>
                <w:b/>
              </w:rPr>
            </w:pPr>
            <w:proofErr w:type="gramStart"/>
            <w:r w:rsidRPr="00543812">
              <w:rPr>
                <w:rFonts w:ascii="Times New Roman" w:hAnsi="Times New Roman"/>
                <w:b/>
              </w:rPr>
              <w:t>Принят</w:t>
            </w:r>
            <w:r>
              <w:rPr>
                <w:rFonts w:ascii="Times New Roman" w:hAnsi="Times New Roman"/>
                <w:b/>
              </w:rPr>
              <w:t>а</w:t>
            </w:r>
            <w:proofErr w:type="gramEnd"/>
            <w:r w:rsidRPr="00543812">
              <w:rPr>
                <w:rFonts w:ascii="Times New Roman" w:hAnsi="Times New Roman"/>
                <w:b/>
              </w:rPr>
              <w:t xml:space="preserve"> на Педагогическом совете</w:t>
            </w:r>
          </w:p>
          <w:p w:rsidR="004E2047" w:rsidRPr="00543812" w:rsidRDefault="004E2047" w:rsidP="005E6E16">
            <w:pPr>
              <w:contextualSpacing/>
              <w:mirrorIndent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МБДОУ «ДС №12»</w:t>
            </w:r>
          </w:p>
          <w:p w:rsidR="004E2047" w:rsidRPr="00543812" w:rsidRDefault="004E2047" w:rsidP="005E6E16">
            <w:pPr>
              <w:contextualSpacing/>
              <w:mirrorIndents/>
              <w:rPr>
                <w:rFonts w:ascii="Times New Roman" w:hAnsi="Times New Roman"/>
                <w:b/>
              </w:rPr>
            </w:pPr>
            <w:r w:rsidRPr="00543812">
              <w:rPr>
                <w:rFonts w:ascii="Times New Roman" w:hAnsi="Times New Roman"/>
                <w:b/>
              </w:rPr>
              <w:t>Протокол №1</w:t>
            </w:r>
          </w:p>
          <w:p w:rsidR="004E2047" w:rsidRPr="00543812" w:rsidRDefault="004E2047" w:rsidP="005E6E16">
            <w:pPr>
              <w:contextualSpacing/>
              <w:mirrorIndents/>
              <w:rPr>
                <w:rFonts w:ascii="Times New Roman" w:hAnsi="Times New Roman"/>
                <w:b/>
                <w:color w:val="C00000"/>
              </w:rPr>
            </w:pPr>
            <w:r w:rsidRPr="00543812">
              <w:rPr>
                <w:rFonts w:ascii="Times New Roman" w:hAnsi="Times New Roman"/>
                <w:b/>
              </w:rPr>
              <w:t>«   »---------------2018 г.</w:t>
            </w:r>
          </w:p>
        </w:tc>
        <w:tc>
          <w:tcPr>
            <w:tcW w:w="4979" w:type="dxa"/>
          </w:tcPr>
          <w:p w:rsidR="004E2047" w:rsidRPr="00543812" w:rsidRDefault="004E2047" w:rsidP="005E6E16">
            <w:pPr>
              <w:contextualSpacing/>
              <w:mirrorIndents/>
              <w:jc w:val="right"/>
              <w:rPr>
                <w:rFonts w:ascii="Times New Roman" w:hAnsi="Times New Roman"/>
                <w:b/>
              </w:rPr>
            </w:pPr>
            <w:r w:rsidRPr="00543812">
              <w:rPr>
                <w:rFonts w:ascii="Times New Roman" w:hAnsi="Times New Roman"/>
                <w:b/>
              </w:rPr>
              <w:t>«Утверждаю»</w:t>
            </w:r>
          </w:p>
          <w:p w:rsidR="004E2047" w:rsidRPr="00543812" w:rsidRDefault="004E2047" w:rsidP="005E6E16">
            <w:pPr>
              <w:contextualSpacing/>
              <w:mirrorIndents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Заведующая МБДОУ «Д</w:t>
            </w:r>
            <w:r w:rsidRPr="00543812">
              <w:rPr>
                <w:rFonts w:ascii="Times New Roman" w:hAnsi="Times New Roman"/>
                <w:b/>
              </w:rPr>
              <w:t>С</w:t>
            </w:r>
            <w:r>
              <w:rPr>
                <w:rFonts w:ascii="Times New Roman" w:hAnsi="Times New Roman"/>
                <w:b/>
              </w:rPr>
              <w:t xml:space="preserve"> №12 </w:t>
            </w:r>
          </w:p>
          <w:p w:rsidR="004E2047" w:rsidRPr="00543812" w:rsidRDefault="004E2047" w:rsidP="005E6E16">
            <w:pPr>
              <w:contextualSpacing/>
              <w:mirrorIndents/>
              <w:jc w:val="right"/>
              <w:rPr>
                <w:rFonts w:ascii="Times New Roman" w:hAnsi="Times New Roman"/>
                <w:b/>
              </w:rPr>
            </w:pPr>
            <w:r w:rsidRPr="00543812">
              <w:rPr>
                <w:rFonts w:ascii="Times New Roman" w:hAnsi="Times New Roman"/>
                <w:b/>
              </w:rPr>
              <w:t>-----------------------</w:t>
            </w:r>
            <w:r>
              <w:rPr>
                <w:rFonts w:ascii="Times New Roman" w:hAnsi="Times New Roman"/>
                <w:b/>
              </w:rPr>
              <w:t xml:space="preserve"> С.М. </w:t>
            </w:r>
            <w:proofErr w:type="spellStart"/>
            <w:r>
              <w:rPr>
                <w:rFonts w:ascii="Times New Roman" w:hAnsi="Times New Roman"/>
                <w:b/>
              </w:rPr>
              <w:t>Касумбекова</w:t>
            </w:r>
            <w:proofErr w:type="spellEnd"/>
          </w:p>
          <w:p w:rsidR="004E2047" w:rsidRPr="00543812" w:rsidRDefault="004E2047" w:rsidP="005E6E16">
            <w:pPr>
              <w:contextualSpacing/>
              <w:mirrorIndents/>
              <w:jc w:val="right"/>
              <w:rPr>
                <w:rFonts w:ascii="Times New Roman" w:hAnsi="Times New Roman"/>
                <w:b/>
              </w:rPr>
            </w:pPr>
            <w:r w:rsidRPr="00543812">
              <w:rPr>
                <w:rFonts w:ascii="Times New Roman" w:hAnsi="Times New Roman"/>
                <w:b/>
              </w:rPr>
              <w:t>«    »-----------------------2018 г.</w:t>
            </w:r>
          </w:p>
          <w:p w:rsidR="004E2047" w:rsidRPr="00543812" w:rsidRDefault="004E2047" w:rsidP="005E6E16">
            <w:pPr>
              <w:contextualSpacing/>
              <w:mirrorIndents/>
              <w:jc w:val="right"/>
              <w:rPr>
                <w:rFonts w:ascii="Times New Roman" w:hAnsi="Times New Roman"/>
                <w:b/>
                <w:color w:val="C00000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Pr="003D4604" w:rsidRDefault="004E2047" w:rsidP="004E2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52"/>
          <w:szCs w:val="52"/>
          <w:lang w:eastAsia="ru-RU"/>
        </w:rPr>
      </w:pPr>
    </w:p>
    <w:p w:rsidR="004E2047" w:rsidRPr="003D4604" w:rsidRDefault="004E2047" w:rsidP="004E2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</w:pPr>
    </w:p>
    <w:p w:rsidR="004E2047" w:rsidRDefault="004E2047" w:rsidP="004E2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</w:pPr>
    </w:p>
    <w:p w:rsidR="004E2047" w:rsidRPr="003D4604" w:rsidRDefault="004E2047" w:rsidP="004E2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</w:pPr>
    </w:p>
    <w:p w:rsidR="004E2047" w:rsidRPr="003D4604" w:rsidRDefault="004E2047" w:rsidP="004E2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</w:pPr>
      <w:r w:rsidRPr="003D4604"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  <w:t xml:space="preserve">Рабочая программа </w:t>
      </w:r>
    </w:p>
    <w:p w:rsidR="004E2047" w:rsidRPr="003D4604" w:rsidRDefault="004E2047" w:rsidP="004E2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</w:pPr>
      <w:r w:rsidRPr="003D4604"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  <w:t>инструктора по физической культуре</w:t>
      </w:r>
    </w:p>
    <w:p w:rsidR="004E2047" w:rsidRPr="003D4604" w:rsidRDefault="004E2047" w:rsidP="004E2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</w:pPr>
      <w:r w:rsidRPr="003D4604"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  <w:t xml:space="preserve">муниципального бюджетного дошкольного образовательного учреждения </w:t>
      </w:r>
    </w:p>
    <w:p w:rsidR="004E2047" w:rsidRPr="003D4604" w:rsidRDefault="004E2047" w:rsidP="004E2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  <w:t>«Детский сад № 12</w:t>
      </w:r>
      <w:r w:rsidRPr="003D4604"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  <w:t>»</w:t>
      </w:r>
    </w:p>
    <w:p w:rsidR="004E2047" w:rsidRPr="003D4604" w:rsidRDefault="004E2047" w:rsidP="004E2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  <w:t>на 2018-2019</w:t>
      </w:r>
      <w:r w:rsidRPr="003D4604"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  <w:t xml:space="preserve"> учебный год</w:t>
      </w: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E2047" w:rsidRDefault="004E2047" w:rsidP="004E204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Махачкала, 2018</w:t>
      </w:r>
    </w:p>
    <w:p w:rsidR="004E2047" w:rsidRPr="009F5EB0" w:rsidRDefault="004E2047" w:rsidP="004E2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1088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7469"/>
        <w:gridCol w:w="2271"/>
      </w:tblGrid>
      <w:tr w:rsidR="004E2047" w:rsidRPr="00011C9D" w:rsidTr="005E6E16">
        <w:trPr>
          <w:trHeight w:val="275"/>
        </w:trPr>
        <w:tc>
          <w:tcPr>
            <w:tcW w:w="10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011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11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Страница</w:t>
            </w: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Целевой раздел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75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Пояснительная записка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и задачи программы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и подходы Программы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Значимые для разработки и реализации Программы характеристики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75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ориентиры, сформулированные в ФГОС дошкольного образования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ориентиры на этапе завершения дошкольного образования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 освоения Программы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Содержательный раздел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84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работы по формированию начальных представлений о здоровом образе жизни и физической культуре в младшей группе (от 3 до 4 лет)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856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работы по формированию начальных представлений о здоровом образе жизни и физической культуре в средней группе (от 4 до 5 лет)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84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работы по формированию начальных представлений о здоровом образе жизни и физической культуре в старшей группе (от 5 до 6 лет)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856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работы по формированию начальных представлений о здоровом образе жизни и физической культуре в подготовительной к школе группе (от 6 до 7 лет)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75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Примерный перечень основных движений, подвижных игр и упражнений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Интеграция образовательных областей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форм, способов, методов и средств реализации Программы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Психолого-педагогические условия реализации Программы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566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2.7.2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инструктора по физической культуре с семьями воспитанников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566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2.7.3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инструктора по физической культуре с педагогами и медицинским персоналом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Организационный раздел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75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Программы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 материалы и средства обучения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инструктора по физической культуре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двигательной активности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75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физкультурно-оздоровительной работы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закаливания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3.4.3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 формирования культуры и основ здорового образа жизни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566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 календарного планирования занятий по физической культуре на месяц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566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занятий по физической культуре в музыкальном/физкультурном зале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занятий по физической культуре на свежем воздухе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566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физкультурно-развлекательных</w:t>
            </w: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-досуговых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ероприятий на 2018-2019</w:t>
            </w: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566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3.6.1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работы по взаимодействию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семьями воспитанников на 2018-2019</w:t>
            </w: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566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Перспективное планирование консультаций с педагогами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медицинским персоналом на 2018-2019</w:t>
            </w: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2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Спортивно-массовые мероприятия среди дошкольных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МКУ «Управление образования» </w:t>
            </w: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ахачкалы</w:t>
            </w:r>
            <w:proofErr w:type="spell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14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организации развивающей среды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011C9D" w:rsidTr="005E6E16">
        <w:trPr>
          <w:trHeight w:val="14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2047" w:rsidRPr="00011C9D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Список литературы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011C9D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E2047" w:rsidRDefault="004E2047" w:rsidP="004E204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047" w:rsidRDefault="004E2047" w:rsidP="004E204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047" w:rsidRDefault="004E2047" w:rsidP="004E204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047" w:rsidRPr="00830CF0" w:rsidRDefault="004E2047" w:rsidP="004E20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ЦЕЛЕВОЙ РАЗДЕЛ</w:t>
      </w:r>
    </w:p>
    <w:p w:rsidR="004E2047" w:rsidRPr="00830CF0" w:rsidRDefault="004E2047" w:rsidP="004E20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 ПОЯСНИТЕЛЬНАЯ ЗАПИСКА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инструктора по физической культуре (далее Программа) разработана с учетом основной образовательной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граммы дошкольного образования </w:t>
      </w: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 государственным стандартом дошкольного образования и отражает особенности содержания и организации образовательного процесса работы инструктора по физической культуре.</w:t>
      </w:r>
    </w:p>
    <w:p w:rsidR="004E2047" w:rsidRPr="00830CF0" w:rsidRDefault="004E2047" w:rsidP="004E204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образовательная программа дошкольного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разования МБДОУ «Д/С № 12».</w:t>
      </w:r>
    </w:p>
    <w:p w:rsidR="004E2047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выстроена с учетом Примерной образовательной программы дошкольного образования, (одобрена решением федерального учебно-методического объединения по общему образованию (протокол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2 от 15 ноября </w:t>
      </w: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2015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End"/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разработке Программы учитывались следующие нормативные документы: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«Об образовании в РФ» №273-ФЗ от 29 декабря 2012г</w:t>
      </w:r>
    </w:p>
    <w:p w:rsidR="004E2047" w:rsidRPr="00830CF0" w:rsidRDefault="004E2047" w:rsidP="004E204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от 17 октября 2013 г. № 1155 «Об утверждении федерального государственного образовательного стандарта дошкольного образования» (зарегистрирован в Минюсте РФ 14 ноября 2013 г., № 30384).</w:t>
      </w:r>
    </w:p>
    <w:p w:rsidR="004E2047" w:rsidRPr="00830CF0" w:rsidRDefault="004E2047" w:rsidP="004E204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30.03.1999г. № 52-ФЗ «О санитарно-эпидемиологическом благополучии населения»</w:t>
      </w:r>
    </w:p>
    <w:p w:rsidR="004E2047" w:rsidRPr="00830CF0" w:rsidRDefault="004E2047" w:rsidP="004E204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Главного государственного санитарного врача Российской Федерации от 15 мая 2013 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 (зарегистрировано в Минюсте России 29 мая 2013 г., № 28564).</w:t>
      </w:r>
    </w:p>
    <w:p w:rsidR="004E2047" w:rsidRPr="00830CF0" w:rsidRDefault="004E2047" w:rsidP="004E204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Правительства Российской Федерации от 5 августа 2013 г. № 662 «Об осуществлении мониторинга системы образования».</w:t>
      </w:r>
    </w:p>
    <w:p w:rsidR="004E2047" w:rsidRPr="00830CF0" w:rsidRDefault="004E2047" w:rsidP="004E204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от 30 августа 2013 г. № 1014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 (зарегистрирован в Минюсте России 26.09.2013, № 30038).</w:t>
      </w:r>
    </w:p>
    <w:p w:rsidR="004E2047" w:rsidRPr="00830CF0" w:rsidRDefault="004E2047" w:rsidP="004E204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Департамента государственной политики в сфере общего образования Министерства образования и науки Российской Федерации от 10.01.2014г № 08-5</w:t>
      </w:r>
    </w:p>
    <w:p w:rsidR="004E2047" w:rsidRPr="00830CF0" w:rsidRDefault="004E2047" w:rsidP="004E204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МБДОУ «Д/С № 12».</w:t>
      </w:r>
    </w:p>
    <w:p w:rsidR="004E2047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программы – 1 год.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2047" w:rsidRPr="00830CF0" w:rsidRDefault="004E2047" w:rsidP="004E204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ПРОГРАММЫ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ОБРАЗОВАТЕЛЬНАЯ ОБЛАСТЬ «ФИЗИЧЕСКОЕ РАЗВИТИЕ»</w:t>
      </w:r>
    </w:p>
    <w:p w:rsidR="004E2047" w:rsidRPr="00810684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«Физическое развитие включает 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</w:t>
      </w:r>
      <w:proofErr w:type="gramStart"/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наносящим ущерба организму, выполнением основных движений (ходьба, бег, мягкие прыжки, повороты в обе стороны), формирование начальных представлений о некоторых видах спорта, овладение подвижными играми с правилами; становление целенаправленности и </w:t>
      </w:r>
      <w:proofErr w:type="spellStart"/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двигательной сфере;</w:t>
      </w:r>
      <w:proofErr w:type="gramEnd"/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становление ценностей здорового образа жизни, овладение его элементарными нормами и правилами (в питании, режиме, закаливании, при формир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овании полезных привычек и др.)</w:t>
      </w:r>
    </w:p>
    <w:p w:rsidR="004E2047" w:rsidRDefault="004E2047" w:rsidP="004E20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ЦЕЛИ И ЗАДАЧИ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начальных представлений о здоровом образе жизни.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детей начальных представлений о здоровом образе жизни.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культура.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Сохранение, укрепление и охрана здоровья детей; повышение умственной и физической работоспособности, предупреждение утомления.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гармоничного физического развития, совершенствование умений и навыков в основных видах движений, воспитание красоты, грациозности, выразительности движений, формирование правильной осанки.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потребности в ежедневной двигательной деятельности. Развитие инициативы, самостоятельности и творчества в двигательной активности, способности к самоконтролю, самооценке при выполнении движений.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интереса к участию в подвижных и спортивных играх и физических упражнениях, активности в самостоятельной двигательной деятельности; интереса и любви к спорту.</w:t>
      </w:r>
    </w:p>
    <w:p w:rsidR="004E2047" w:rsidRDefault="004E2047" w:rsidP="004E20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2047" w:rsidRDefault="004E2047" w:rsidP="004E20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2047" w:rsidRDefault="004E2047" w:rsidP="004E20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830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Программно - методическое обеспечение образовательной области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</w:t>
      </w:r>
      <w:r w:rsidRPr="00830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«Физическое  развитие»</w:t>
      </w:r>
    </w:p>
    <w:p w:rsidR="004E2047" w:rsidRPr="00830CF0" w:rsidRDefault="004E2047" w:rsidP="004E20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965" w:type="dxa"/>
        <w:tblInd w:w="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6"/>
        <w:gridCol w:w="4111"/>
        <w:gridCol w:w="2551"/>
        <w:gridCol w:w="1827"/>
        <w:gridCol w:w="20"/>
        <w:gridCol w:w="30"/>
      </w:tblGrid>
      <w:tr w:rsidR="004E2047" w:rsidRPr="00830CF0" w:rsidTr="005E6E16">
        <w:trPr>
          <w:gridAfter w:val="2"/>
          <w:wAfter w:w="50" w:type="dxa"/>
          <w:trHeight w:val="46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Авторы составители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Издательство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 издания</w:t>
            </w:r>
          </w:p>
        </w:tc>
      </w:tr>
      <w:tr w:rsidR="004E2047" w:rsidRPr="00830CF0" w:rsidTr="005E6E16">
        <w:trPr>
          <w:gridAfter w:val="2"/>
          <w:wAfter w:w="50" w:type="dxa"/>
          <w:trHeight w:val="320"/>
        </w:trPr>
        <w:tc>
          <w:tcPr>
            <w:tcW w:w="109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</w:tr>
      <w:tr w:rsidR="004E2047" w:rsidRPr="00830CF0" w:rsidTr="005E6E16">
        <w:trPr>
          <w:gridAfter w:val="2"/>
          <w:wAfter w:w="50" w:type="dxa"/>
          <w:trHeight w:val="620"/>
        </w:trPr>
        <w:tc>
          <w:tcPr>
            <w:tcW w:w="6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Примерная образовательная программа дошкольного образования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Одобрена</w:t>
            </w:r>
            <w:proofErr w:type="gram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решением федерального учебно-методического объединения по общему образованию</w:t>
            </w:r>
          </w:p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(протокол № 2 от 15 ноября </w:t>
            </w: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г)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830CF0" w:rsidTr="005E6E16">
        <w:trPr>
          <w:gridAfter w:val="1"/>
          <w:wAfter w:w="30" w:type="dxa"/>
          <w:trHeight w:val="300"/>
        </w:trPr>
        <w:tc>
          <w:tcPr>
            <w:tcW w:w="109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Учебно-методический комплекс</w:t>
            </w:r>
          </w:p>
        </w:tc>
        <w:tc>
          <w:tcPr>
            <w:tcW w:w="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  ред. </w:t>
            </w: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Вераксы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Н.Е., Комаровой Т.С., Васильевой М.А.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сновная общеобразовательная программа дошкольного образования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Мозаика-Синтез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Авдеева Н.Н, Князева О.Л., </w:t>
            </w: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Стеркина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безопасности детей дошкольного возраста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Санкт-Петербург: Детство-Пресс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Адашкявичене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Э.И.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подготовка детей к занятиям в школе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Просвещение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Алябьева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Е.А.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Игры-забавы на участке детского сада.</w:t>
            </w:r>
          </w:p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Серия «Вместе с детьми»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ТЦ Сфера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Аксенова З.Ф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праздники в детском саду:</w:t>
            </w:r>
          </w:p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работников дошкольных учреждений.</w:t>
            </w:r>
          </w:p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Серия «Вместе с детьми»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ТЦ Сфера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Бабенкова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Е.А., </w:t>
            </w: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Параничева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Т.М.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на прогулке.</w:t>
            </w:r>
          </w:p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современного детского сада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ТЦ Сфера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Беззубцева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Г.В., </w:t>
            </w: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Ермошина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А.М.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дружбе со спортом:</w:t>
            </w:r>
          </w:p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Конспекты занятий с детьми 5-7 лет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ГНОМ и</w:t>
            </w:r>
            <w:proofErr w:type="gram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Буцинская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П.П., Васюкова В.И., Лескова Г.П.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Общеразвивающие упражнения в детском саду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Просвещение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Вареник Е.Н.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Физкультурно-оздоровительные занятия с детьми 5-7 лет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ТЦ Сфера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Викулов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А.Д., </w:t>
            </w: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Бутин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И.М.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физических способностей детей. Популярное пособие для родителей и педагогов.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Ярославль: Гринго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Гербова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В.В, Иванкова Р.А. и др.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детей в старшей группе детского сада.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Просвещение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Глазырина Л.Д.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Нетрадиционные занятия по физической культуре: для самых маленьких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Минск: ПК ООО «</w:t>
            </w: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Бестпринт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Горбатенко О.Ф.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Физкультурно-оздоровительная работа в ДОУ: планирование, занятия, упражнения, спортивно-досуговые мероприятия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Волгоград: Учитель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50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Гуменюк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Е.И., </w:t>
            </w: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Слисенко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Недели здоровья в детском саду: методическое пособие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Санкт-Петербург: Детство-Пресс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Ермакова З.И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 по физической культуре для подготовительной группы детского сада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Минск: Народная </w:t>
            </w: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асвета</w:t>
            </w:r>
            <w:proofErr w:type="spellEnd"/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4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Жданова Л.Ф.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 в детском саду. Занимательные сценарии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Аквариум ЛТД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3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Желобкович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Е.Ф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эстафет для детей дошкольного возраста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Скрипторий 2003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38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Желобкович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Е.Ф.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Физкультурные занятия в детском саду. Средняя группа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Скрипторий 2003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 В.А.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комплексного развития основных двигательных качеств детей 3-7 лет в режиме дошкольных учреждений. Методическое пособие для педагогов и воспитателей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Красноярск: Офсет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Кенеман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Детские подвижные игры народов СССР: пособие для воспитателя детского сада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Просвещение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32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Коротков И.М.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детей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Советская Россия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Лескова Г.П., </w:t>
            </w: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Буцинская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П.П., Васюкова В.И.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Общеразвивающие упражнения в детском саду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Просвещение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Литвинова О.М.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физического воспитания в ДОУ: планирование, информационно-методические материалы, разработки занятий и упражнений, спортивные игры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Волгоград: Учитель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Луури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Ю.Ф.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Физическое воспитание детей дошкольного возраста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Просвещение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Луконина Н.Н., </w:t>
            </w: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Чадова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Л.Е.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Физкультурные праздники в детском саду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Айрис-пресс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Маханева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М.Д.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здорового ребенка: пособие для практических работников детских дошкольных учреждений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АРКТИ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Михайлова М.А.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 в детском саду. Сценарии, игры, аттракционы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Ярославль: Академия развития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Моргунова О.Н.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Физкультурно-оздоровительная работа в ДОУ: из опыта работы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Воронеж: ЧП </w:t>
            </w: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Лакоценин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С.С.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Муллаева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Н.Б.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Конспекты-сценарии занятий по физической культуре для дошкольников. Учебно-методическое пособие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Санкт-Петербург: Детство-Пресс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Недовесова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Н.П.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и коррекция плоскостопия у детей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Санкт-Петербург: Детство-Пресс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Осокина Т.И.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в детском саду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Просвещение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Пензулаева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Л.И.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Физкультурные занятия с детьми 3-4 лет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Просвещение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Пензулаева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Л.И.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Физкультурные занятия с детьми 4-5 лет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Просвещение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Пензулаева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Л.И.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Физкультурные занятия с детьми 5-6 лет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Просвещение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Подольская Е.И.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Сценарии спортивных праздников и мероприятий для детей 3-7 лет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Волгоград: Учитель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Пономарёв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С.А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Растите малышей </w:t>
            </w:r>
            <w:proofErr w:type="gram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здоровыми</w:t>
            </w:r>
            <w:proofErr w:type="gramEnd"/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Москва: </w:t>
            </w: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Спарт</w:t>
            </w:r>
            <w:proofErr w:type="spellEnd"/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Попова М.Н.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«Навстречу друг другу»: психолого-педагогическая технология эмоционального сближения взрослого и ребенка в процессе взаимодействия на физкультурных занятиях в ДОУ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Санкт-Петербург: ЛОИРО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48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Рунова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М.А.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Двигательная активность ребенка 5-7 лет в детском саду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Мозаика-синтез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Рунова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М.А.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день за днем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Москва: </w:t>
            </w: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Линка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-пресс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4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Соломенникова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Н.М.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спортивного досуга дошкольников 4-7 лет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Волгоград: Учитель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Сулим Е.В.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фитнес.</w:t>
            </w:r>
          </w:p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Физкультурные занятия для детей 3-5 лет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ТЦ Сфера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Сулим Е.В.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фитнес.</w:t>
            </w:r>
          </w:p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Физкультурные занятия для детей 5-7 лет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ТЦ Сфера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Фисенко М.А.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Физкультура. Подготовительная группа.</w:t>
            </w:r>
          </w:p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Разработки занятий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Волгоград: ИТД «Корифей»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Фисенко М.А.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Физкультура. Средняя и старшая группы.</w:t>
            </w:r>
          </w:p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занятий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Волгоград: ИТД «Корифей»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Хухлаева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Д.В.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физического воспитания в дошкольных учреждениях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Просвещение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Шебеко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В.Н.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Вариативные физкультурные занятия в детском саду: старший дошкольный возраст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</w:t>
            </w:r>
          </w:p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Изд-во Института Психотерапии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Шебеко</w:t>
            </w:r>
            <w:proofErr w:type="spellEnd"/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В.Н., Шишкина В.А., Ермак Н.Н.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физического воспитания в дошкольных учреждениях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Минск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3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Шорыгина Т.А.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сказки. Беседы с детьми о спорте и здоровье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ТЦ Сфера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52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Шорыгина Т.А.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Беседы о правилах дорожного движения с детьми 5-8 лет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ТЦ Сфера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047" w:rsidRPr="00830CF0" w:rsidTr="005E6E16">
        <w:trPr>
          <w:trHeight w:val="640"/>
        </w:trPr>
        <w:tc>
          <w:tcPr>
            <w:tcW w:w="2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Щербак А.П.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Тематические физкультурные занятия и праздники в дошкольном учреждении.</w:t>
            </w:r>
          </w:p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педагогов дошкольных учреждений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Гуманитарный издательский центр ВЛАДОС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2047" w:rsidRPr="00830CF0" w:rsidRDefault="004E2047" w:rsidP="005E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C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50" w:type="dxa"/>
            <w:gridSpan w:val="2"/>
            <w:shd w:val="clear" w:color="auto" w:fill="FFFFFF"/>
            <w:vAlign w:val="center"/>
            <w:hideMark/>
          </w:tcPr>
          <w:p w:rsidR="004E2047" w:rsidRPr="00830CF0" w:rsidRDefault="004E2047" w:rsidP="005E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E2047" w:rsidRDefault="004E2047" w:rsidP="004E20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2047" w:rsidRDefault="004E2047" w:rsidP="004E20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2047" w:rsidRPr="00830CF0" w:rsidRDefault="004E2047" w:rsidP="004E20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1.1.2. ПРИНЦИПЫ И ПОДХОДЫ ПРОГРАММЫ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ограмма построена на принципах </w:t>
      </w: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гуманно-личностного отношения к ребенку и направлена на его всестороннее развитие, формирование духовных  и общечеловеческих ценностей, а так же способностей и интегративных качеств.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отсутствует жесткая регламентация знаний детей и предметный центризм в обучении.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Принципы построения Программы по ФГОС:</w:t>
      </w:r>
    </w:p>
    <w:p w:rsidR="004E2047" w:rsidRPr="00830CF0" w:rsidRDefault="004E2047" w:rsidP="004E204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4E2047" w:rsidRPr="00830CF0" w:rsidRDefault="004E2047" w:rsidP="004E204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образования;</w:t>
      </w:r>
    </w:p>
    <w:p w:rsidR="004E2047" w:rsidRPr="00830CF0" w:rsidRDefault="004E2047" w:rsidP="004E204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4E2047" w:rsidRPr="00830CF0" w:rsidRDefault="004E2047" w:rsidP="004E204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поддержка инициативы детей в различных видах деятельности;</w:t>
      </w:r>
    </w:p>
    <w:p w:rsidR="004E2047" w:rsidRPr="00830CF0" w:rsidRDefault="004E2047" w:rsidP="004E204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сотрудничество Организации с семьей;</w:t>
      </w:r>
    </w:p>
    <w:p w:rsidR="004E2047" w:rsidRPr="00830CF0" w:rsidRDefault="004E2047" w:rsidP="004E204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детей к социокультурным нормам, традициям семьи, общества и государства;</w:t>
      </w:r>
    </w:p>
    <w:p w:rsidR="004E2047" w:rsidRPr="00830CF0" w:rsidRDefault="004E2047" w:rsidP="004E204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4E2047" w:rsidRPr="00830CF0" w:rsidRDefault="004E2047" w:rsidP="004E204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4E2047" w:rsidRPr="00830CF0" w:rsidRDefault="004E2047" w:rsidP="004E204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 этнокультурной ситуации развития детей.</w:t>
      </w:r>
    </w:p>
    <w:p w:rsidR="004E2047" w:rsidRPr="00830CF0" w:rsidRDefault="004E2047" w:rsidP="004E204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Особая роль в программе уделяется игровой деятельности как ведущей в дошкольном детстве (А.Н. Леонтьев, А.В. Запорожец, Д.Б. </w:t>
      </w:r>
      <w:proofErr w:type="spellStart"/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Эльконин</w:t>
      </w:r>
      <w:proofErr w:type="spellEnd"/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др.).</w:t>
      </w:r>
    </w:p>
    <w:p w:rsidR="004E2047" w:rsidRPr="00830CF0" w:rsidRDefault="004E2047" w:rsidP="004E204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Подходы к формированию программы:</w:t>
      </w:r>
    </w:p>
    <w:p w:rsidR="004E2047" w:rsidRPr="00830CF0" w:rsidRDefault="004E2047" w:rsidP="004E2047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системно – </w:t>
      </w:r>
      <w:proofErr w:type="spellStart"/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подход;</w:t>
      </w:r>
    </w:p>
    <w:p w:rsidR="004E2047" w:rsidRPr="00830CF0" w:rsidRDefault="004E2047" w:rsidP="004E2047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единство подходов к воспитанию детей в условиях дошкольного образовательного учреждения и семьи;</w:t>
      </w:r>
    </w:p>
    <w:p w:rsidR="004E2047" w:rsidRPr="00830CF0" w:rsidRDefault="004E2047" w:rsidP="004E2047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организация (креативность) образовательного процесса;</w:t>
      </w:r>
    </w:p>
    <w:p w:rsidR="004E2047" w:rsidRPr="00830CF0" w:rsidRDefault="004E2047" w:rsidP="004E2047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использование разнообразных видов детской деятельности, их интеграция в целях повышения эффективности образовательного процесса.</w:t>
      </w:r>
    </w:p>
    <w:p w:rsidR="004E2047" w:rsidRPr="00830CF0" w:rsidRDefault="004E2047" w:rsidP="004E2047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2047" w:rsidRDefault="004E2047" w:rsidP="004E20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2047" w:rsidRDefault="004E2047" w:rsidP="004E20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2047" w:rsidRDefault="004E2047" w:rsidP="004E20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1.1.3 ЗНАЧИМЫЕ ДЛЯ РАЗРАБОТКИ И РЕАЛИЗАЦИИ РАБОЧЕЙ ПРОГРАММЫ ХАРАКТЕРИСТИКИ</w:t>
      </w:r>
    </w:p>
    <w:p w:rsidR="004E2047" w:rsidRPr="00830CF0" w:rsidRDefault="004E2047" w:rsidP="004E20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Дошкольное учреждение МБДОУ «ДС № 12» функционирует в режиме 24-часового пребывания воспитанников (6 групп) в</w:t>
      </w:r>
      <w:r w:rsidRPr="008E0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7.00 до 7.00.</w:t>
      </w: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пятидневной рабочей неделе. Рабочая программа реализуется в течение всего времени пребывания воспитанников в дошкольном отделении и состоит из двух частей. Обязательная часть Программы в содержательном отношении разработана с учетом основной общеобразовательной 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МБДОУ «ДС №12»</w:t>
      </w: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Объем обязательной части Программы составляет 60% общего объема, иные – 40% составляют часть программы, формируемой участниками образовательных отношений.</w:t>
      </w:r>
    </w:p>
    <w:p w:rsidR="004E2047" w:rsidRPr="00830CF0" w:rsidRDefault="004E2047" w:rsidP="004E20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Обязательная часть, включает организацию режима пребывания детей в дошкольном отделении; модель образовательного процесса с использованием разнообразных форм и с учетом времени года и возрастных психофизиологических возможностей детей, взаимосвязи планируемых занятий с повседневной жизнью детей в детском саду; закаливающие мероприятия; физкультурно-оздоровительные мероприятия; содержание психолого-педагогической работы по освоению образовательной области «Ф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изическое развитие»</w:t>
      </w: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планируемые результаты освоения детьми общеобразовательной программы; мониторинг достижения детьми планируемых результатов освоения Программы.</w:t>
      </w:r>
    </w:p>
    <w:p w:rsidR="00097914" w:rsidRDefault="004E2047" w:rsidP="004E2047">
      <w:pPr>
        <w:ind w:left="-709" w:firstLine="709"/>
      </w:pPr>
      <w:proofErr w:type="gramStart"/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Часть, формируемая участниками образовательного процесса, определяет работу по </w:t>
      </w:r>
      <w:bookmarkStart w:id="0" w:name="_GoBack"/>
      <w:bookmarkEnd w:id="0"/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приоритетному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83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учреждения, реализации методической темы инструктора по физическому развитию, дополнительное образование и систему работы с родителями</w:t>
      </w:r>
      <w:proofErr w:type="gramEnd"/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603332450510203670830559428146817986133868575814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Касумбекова Салигат Магомедовна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25.02.2021 по 25.02.2022</w:t>
            </w:r>
          </w:p>
        </w:tc>
      </w:tr>
    </w:tbl>
    <w:sectPr xmlns:w="http://schemas.openxmlformats.org/wordprocessingml/2006/main" w:rsidR="00097914" w:rsidSect="004E204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6540">
    <w:multiLevelType w:val="hybridMultilevel"/>
    <w:lvl w:ilvl="0" w:tplc="54328795">
      <w:start w:val="1"/>
      <w:numFmt w:val="decimal"/>
      <w:lvlText w:val="%1."/>
      <w:lvlJc w:val="left"/>
      <w:pPr>
        <w:ind w:left="720" w:hanging="360"/>
      </w:pPr>
    </w:lvl>
    <w:lvl w:ilvl="1" w:tplc="54328795" w:tentative="1">
      <w:start w:val="1"/>
      <w:numFmt w:val="lowerLetter"/>
      <w:lvlText w:val="%2."/>
      <w:lvlJc w:val="left"/>
      <w:pPr>
        <w:ind w:left="1440" w:hanging="360"/>
      </w:pPr>
    </w:lvl>
    <w:lvl w:ilvl="2" w:tplc="54328795" w:tentative="1">
      <w:start w:val="1"/>
      <w:numFmt w:val="lowerRoman"/>
      <w:lvlText w:val="%3."/>
      <w:lvlJc w:val="right"/>
      <w:pPr>
        <w:ind w:left="2160" w:hanging="180"/>
      </w:pPr>
    </w:lvl>
    <w:lvl w:ilvl="3" w:tplc="54328795" w:tentative="1">
      <w:start w:val="1"/>
      <w:numFmt w:val="decimal"/>
      <w:lvlText w:val="%4."/>
      <w:lvlJc w:val="left"/>
      <w:pPr>
        <w:ind w:left="2880" w:hanging="360"/>
      </w:pPr>
    </w:lvl>
    <w:lvl w:ilvl="4" w:tplc="54328795" w:tentative="1">
      <w:start w:val="1"/>
      <w:numFmt w:val="lowerLetter"/>
      <w:lvlText w:val="%5."/>
      <w:lvlJc w:val="left"/>
      <w:pPr>
        <w:ind w:left="3600" w:hanging="360"/>
      </w:pPr>
    </w:lvl>
    <w:lvl w:ilvl="5" w:tplc="54328795" w:tentative="1">
      <w:start w:val="1"/>
      <w:numFmt w:val="lowerRoman"/>
      <w:lvlText w:val="%6."/>
      <w:lvlJc w:val="right"/>
      <w:pPr>
        <w:ind w:left="4320" w:hanging="180"/>
      </w:pPr>
    </w:lvl>
    <w:lvl w:ilvl="6" w:tplc="54328795" w:tentative="1">
      <w:start w:val="1"/>
      <w:numFmt w:val="decimal"/>
      <w:lvlText w:val="%7."/>
      <w:lvlJc w:val="left"/>
      <w:pPr>
        <w:ind w:left="5040" w:hanging="360"/>
      </w:pPr>
    </w:lvl>
    <w:lvl w:ilvl="7" w:tplc="54328795" w:tentative="1">
      <w:start w:val="1"/>
      <w:numFmt w:val="lowerLetter"/>
      <w:lvlText w:val="%8."/>
      <w:lvlJc w:val="left"/>
      <w:pPr>
        <w:ind w:left="5760" w:hanging="360"/>
      </w:pPr>
    </w:lvl>
    <w:lvl w:ilvl="8" w:tplc="5432879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9">
    <w:multiLevelType w:val="hybridMultilevel"/>
    <w:lvl w:ilvl="0" w:tplc="900435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05E71229"/>
    <w:multiLevelType w:val="multilevel"/>
    <w:tmpl w:val="C5E42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C670C8"/>
    <w:multiLevelType w:val="multilevel"/>
    <w:tmpl w:val="EBDE3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3F42C5"/>
    <w:multiLevelType w:val="multilevel"/>
    <w:tmpl w:val="76109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CD6926"/>
    <w:multiLevelType w:val="multilevel"/>
    <w:tmpl w:val="5B9C0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203343"/>
    <w:multiLevelType w:val="multilevel"/>
    <w:tmpl w:val="BC2A2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539">
    <w:abstractNumId w:val="6539"/>
  </w:num>
  <w:num w:numId="6540">
    <w:abstractNumId w:val="6540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F98"/>
    <w:rsid w:val="00097914"/>
    <w:rsid w:val="0034052C"/>
    <w:rsid w:val="004E2047"/>
    <w:rsid w:val="007E7F98"/>
    <w:rsid w:val="0081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E204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E2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E204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E2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88889797" Type="http://schemas.openxmlformats.org/officeDocument/2006/relationships/footnotes" Target="footnotes.xml"/><Relationship Id="rId135598693" Type="http://schemas.openxmlformats.org/officeDocument/2006/relationships/endnotes" Target="endnotes.xml"/><Relationship Id="rId728383688" Type="http://schemas.openxmlformats.org/officeDocument/2006/relationships/comments" Target="comments.xml"/><Relationship Id="rId174201253" Type="http://schemas.microsoft.com/office/2011/relationships/commentsExtended" Target="commentsExtended.xml"/><Relationship Id="rId372687908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m/1QjotJWBGeOxp3zEd7hk1ESX4=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</SignatureValue>
  <KeyInfo>
    <X509Data>
      <X509Certificate>MIIFnzCCA4cCFGmuXN4bNSDagNvjEsKHZo/19nxGMA0GCSqGSIb3DQEBCwUAMIGQ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888889797"/>
            <mdssi:RelationshipReference SourceId="rId135598693"/>
            <mdssi:RelationshipReference SourceId="rId728383688"/>
            <mdssi:RelationshipReference SourceId="rId174201253"/>
            <mdssi:RelationshipReference SourceId="rId372687908"/>
          </Transform>
          <Transform Algorithm="http://www.w3.org/TR/2001/REC-xml-c14n-20010315"/>
        </Transforms>
        <DigestMethod Algorithm="http://www.w3.org/2000/09/xmldsig#sha1"/>
        <DigestValue>OnYo0PSDDI6tLeNlvZnMsARK0hE=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C1uzdiAbbD+jdorqnULV8u7vENU=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KdPjYMwPf/gzZ+M2aVkdISV6RK4=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10ObHNZP5TmtqPoplbW6gejr5+E=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Gbjgz2uEA3JInmFAMIJkkYVXxUQ=</DigestValue>
      </Reference>
      <Reference URI="/word/styles.xml?ContentType=application/vnd.openxmlformats-officedocument.wordprocessingml.styles+xml">
        <DigestMethod Algorithm="http://www.w3.org/2000/09/xmldsig#sha1"/>
        <DigestValue>yxIG7cFbCeq/Y+bR6/3Fyu3EzP8=</DigestValue>
      </Reference>
      <Reference URI="/word/stylesWithEffects.xml?ContentType=application/vnd.ms-word.stylesWithEffects+xml">
        <DigestMethod Algorithm="http://www.w3.org/2000/09/xmldsig#sha1"/>
        <DigestValue>+rP+I84vDQJK5TTHwUX4SbMb5ys=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q3TjYGIXhJ+Rrbp/waw6wbsfJk0=</DigestValue>
      </Reference>
    </Manifest>
    <SignatureProperties>
      <SignatureProperty Id="idSignatureTime" Target="#idPackageSignature">
        <mdssi:SignatureTime>
          <mdssi:Format>YYYY-MM-DDThh:mm:ssTZD</mdssi:Format>
          <mdssi:Value>2021-02-26T16:17:14Z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2429</Words>
  <Characters>13849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2019-03-11T05:31:00Z</dcterms:created>
  <dcterms:modified xsi:type="dcterms:W3CDTF">2019-03-11T05:31:00Z</dcterms:modified>
</cp:coreProperties>
</file>